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E60CB5">
        <w:rPr>
          <w:b/>
          <w:sz w:val="24"/>
          <w:szCs w:val="24"/>
        </w:rPr>
        <w:t>035</w:t>
      </w:r>
      <w:r w:rsidR="00390B9F">
        <w:rPr>
          <w:b/>
          <w:sz w:val="24"/>
          <w:szCs w:val="24"/>
        </w:rPr>
        <w:t>/2023</w:t>
      </w:r>
    </w:p>
    <w:p w:rsidR="005001CE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E60CB5">
        <w:rPr>
          <w:b/>
          <w:sz w:val="24"/>
          <w:szCs w:val="24"/>
        </w:rPr>
        <w:t>0492/2023</w:t>
      </w:r>
      <w:bookmarkStart w:id="0" w:name="_GoBack"/>
      <w:bookmarkEnd w:id="0"/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952" w:rsidRDefault="003C6952">
      <w:r>
        <w:separator/>
      </w:r>
    </w:p>
  </w:endnote>
  <w:endnote w:type="continuationSeparator" w:id="0">
    <w:p w:rsidR="003C6952" w:rsidRDefault="003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E60CB5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952" w:rsidRDefault="003C6952">
      <w:r>
        <w:separator/>
      </w:r>
    </w:p>
  </w:footnote>
  <w:footnote w:type="continuationSeparator" w:id="0">
    <w:p w:rsidR="003C6952" w:rsidRDefault="003C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C6952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0CB5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F0AE8-009C-42D0-A085-2F9C99A8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2023-06-06T13:10:00Z</cp:lastPrinted>
  <dcterms:created xsi:type="dcterms:W3CDTF">2023-06-19T13:37:00Z</dcterms:created>
  <dcterms:modified xsi:type="dcterms:W3CDTF">2023-06-19T13:37:00Z</dcterms:modified>
</cp:coreProperties>
</file>